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AC5F3E" w:rsidRPr="00AC5F3E" w:rsidRDefault="00AC5F3E" w:rsidP="00AC5F3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AC5F3E">
              <w:rPr>
                <w:rFonts w:ascii="Arial" w:hAnsi="Arial" w:cs="Arial"/>
                <w:b/>
                <w:bCs/>
              </w:rPr>
              <w:t xml:space="preserve">AUXILIAR DE AGROPECUÁRIA </w:t>
            </w:r>
          </w:p>
          <w:p w:rsidR="00EC6390" w:rsidRDefault="00292DFA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CÓDIGO CBO –</w:t>
            </w:r>
            <w:proofErr w:type="gramStart"/>
            <w:r>
              <w:rPr>
                <w:rFonts w:ascii="Arial" w:hAnsi="Arial" w:cs="Arial"/>
              </w:rPr>
              <w:t xml:space="preserve"> </w:t>
            </w:r>
            <w:r w:rsidR="00A815B4">
              <w:rPr>
                <w:rFonts w:ascii="Arial" w:hAnsi="Arial" w:cs="Arial"/>
              </w:rPr>
              <w:t xml:space="preserve">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  <w:proofErr w:type="gramEnd"/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C5F3E">
              <w:rPr>
                <w:rFonts w:ascii="Arial" w:hAnsi="Arial" w:cs="Arial"/>
              </w:rPr>
              <w:t>Inc</w:t>
            </w:r>
            <w:r>
              <w:rPr>
                <w:rFonts w:ascii="Arial" w:hAnsi="Arial" w:cs="Arial"/>
              </w:rPr>
              <w:t xml:space="preserve">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D2F2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C5F3E" w:rsidP="00FB3D58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FD149C" w:rsidRDefault="007A6B24">
      <w:pPr>
        <w:rPr>
          <w:b/>
        </w:rPr>
      </w:pPr>
      <w:r w:rsidRPr="00FD149C">
        <w:rPr>
          <w:b/>
        </w:rPr>
        <w:t>I. Identificação da IFE: ________________________________________________________________________________________________</w:t>
      </w:r>
    </w:p>
    <w:p w:rsidR="00CB5CE2" w:rsidRPr="00FD149C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FD149C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D2F2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9D2F24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C5F3E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Executar trabalhos próprios de cultura agrícola, bem como operar conjuntos mecânicos para armazenagem de grãos e fabricação de rações destinadas à criação, tratamento e alimentação de animais. Executar tarefas de apoio às atividades da área. Auxiliar nas atividades de ensino, pesquisa e extensão. </w:t>
            </w: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</w:p>
          <w:p w:rsidR="00AC5F3E" w:rsidRDefault="00AC5F3E" w:rsidP="00AC5F3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</w:p>
          <w:p w:rsidR="00A85C81" w:rsidRPr="007A6B24" w:rsidRDefault="00A85C81" w:rsidP="008776B8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7A6B24" w:rsidRPr="007A6B24" w:rsidRDefault="0099522D" w:rsidP="007A6B24">
      <w:pPr>
        <w:rPr>
          <w:b/>
        </w:rPr>
      </w:pPr>
      <w:r>
        <w:rPr>
          <w:b/>
        </w:rPr>
        <w:t>IV</w:t>
      </w:r>
      <w:r w:rsidR="009D2F24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610184" w:rsidRDefault="009D2F24" w:rsidP="00610184">
            <w:pPr>
              <w:jc w:val="both"/>
            </w:pPr>
            <w:r>
              <w:t>Aná</w:t>
            </w:r>
            <w:r w:rsidR="00610184" w:rsidRPr="007A6B24">
              <w:t xml:space="preserve">lise da Instituição: destacar na cor </w:t>
            </w:r>
            <w:r w:rsidR="00610184" w:rsidRPr="007A6B24">
              <w:rPr>
                <w:color w:val="4F81BD" w:themeColor="accent1"/>
              </w:rPr>
              <w:t>azul</w:t>
            </w:r>
            <w:r w:rsidR="00610184" w:rsidRPr="007A6B24">
              <w:t xml:space="preserve"> para manter o texto</w:t>
            </w:r>
            <w:r w:rsidR="00610184">
              <w:t xml:space="preserve">. </w:t>
            </w:r>
          </w:p>
          <w:p w:rsidR="00EE2601" w:rsidRPr="007A6B24" w:rsidRDefault="00610184" w:rsidP="00610184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Executar trabalhos de defesa fitossanitária.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Auxiliar na organização e instalação de sementeiras.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Auxiliar em trabalhos de inseminação artificial.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Auxiliar na aplicação de soros e vacinas.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Auxiliar na execução de projetos de experimentação, pesquisa e realização de aulas práticas.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Manejar equipamentos diversos destinados à produção agropecuária.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Cultivar, semear, plantar e colher, valendo-se de ferramentas adequadas.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Realizar trabalhos inerentes à criação e guarda de animais.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Executar serviços de abatedouros.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Executar tarefas de manutenção do equipamento utilizado.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Encilhar</w:t>
            </w:r>
            <w:proofErr w:type="gramStart"/>
            <w:r w:rsidRPr="00CC3710">
              <w:rPr>
                <w:rFonts w:ascii="Arial" w:hAnsi="Arial" w:cs="Arial"/>
              </w:rPr>
              <w:t xml:space="preserve">  </w:t>
            </w:r>
            <w:proofErr w:type="gramEnd"/>
            <w:r w:rsidRPr="00CC3710">
              <w:rPr>
                <w:rFonts w:ascii="Arial" w:hAnsi="Arial" w:cs="Arial"/>
              </w:rPr>
              <w:t>os animais a serem domados e adestrados.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Domar e adestrar os animais.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Utilizar equipamentos de segurança recomendados.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Recolher animais para ordenha.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Ordenar animal, manual ou mecanicamente.</w:t>
            </w:r>
          </w:p>
          <w:p w:rsidR="00AC5F3E" w:rsidRPr="00CC3710" w:rsidRDefault="00AC5F3E" w:rsidP="006C0B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Armazenar, distribuir e transportar o leite.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 xml:space="preserve">Proceder à alimentação suplementar ou complementar no campo ou em </w:t>
            </w:r>
            <w:r w:rsidRPr="00CC3710">
              <w:rPr>
                <w:rFonts w:ascii="Arial" w:hAnsi="Arial" w:cs="Arial"/>
              </w:rPr>
              <w:lastRenderedPageBreak/>
              <w:t>estábulos, gaiolas dos animais sob sua responsabilidade.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Tosquiar, lavar, limpar animais para exposição, aulas práticas ou outro fim.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Identificar e apontar animais com problemas de fertilidade, doenças, reprodução.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Vacinar, medicar e auxiliar pequenas cirurgias.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Manter limpos os potreiros, campos, estábulos, gaiolas e encerras que abriguem animais sob seu tratamento.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Auxiliar as fêmeas nos partos.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Prestar socorro e atendimento aos rebanhos.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 xml:space="preserve">Confeccionar </w:t>
            </w:r>
            <w:proofErr w:type="spellStart"/>
            <w:r w:rsidRPr="00CC3710">
              <w:rPr>
                <w:rFonts w:ascii="Arial" w:hAnsi="Arial" w:cs="Arial"/>
              </w:rPr>
              <w:t>buçais</w:t>
            </w:r>
            <w:proofErr w:type="spellEnd"/>
            <w:r w:rsidRPr="00CC3710">
              <w:rPr>
                <w:rFonts w:ascii="Arial" w:hAnsi="Arial" w:cs="Arial"/>
              </w:rPr>
              <w:t xml:space="preserve"> e outros apetrechos para animais.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Dar apoio às aulas práticas.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Preparar, ensacar, transportar e distribuir ração.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Receber grãos para armazenamento, verificando o teor de umidade e encaminhando-o para o secador ou silo.</w:t>
            </w:r>
          </w:p>
          <w:p w:rsidR="00AC5F3E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CC3710">
              <w:rPr>
                <w:rFonts w:ascii="Arial" w:hAnsi="Arial" w:cs="Arial"/>
              </w:rPr>
              <w:t>Efetuar o controle de pragas dos cereais armazenados em silos e sacarias.</w:t>
            </w:r>
          </w:p>
          <w:p w:rsidR="008776B8" w:rsidRPr="00CC3710" w:rsidRDefault="00AC5F3E" w:rsidP="00AC5F3E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 w:rsidRPr="00CC3710"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8776B8" w:rsidRPr="00CC3710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89A" w:rsidRDefault="00A2689A" w:rsidP="007A6B24">
      <w:r>
        <w:separator/>
      </w:r>
    </w:p>
  </w:endnote>
  <w:endnote w:type="continuationSeparator" w:id="0">
    <w:p w:rsidR="00A2689A" w:rsidRDefault="00A2689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89A" w:rsidRDefault="00A2689A" w:rsidP="007A6B24">
      <w:r>
        <w:separator/>
      </w:r>
    </w:p>
  </w:footnote>
  <w:footnote w:type="continuationSeparator" w:id="0">
    <w:p w:rsidR="00A2689A" w:rsidRDefault="00A2689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950F6"/>
    <w:rsid w:val="000F5B95"/>
    <w:rsid w:val="001D30E4"/>
    <w:rsid w:val="00220F2C"/>
    <w:rsid w:val="00277001"/>
    <w:rsid w:val="00292DFA"/>
    <w:rsid w:val="003049BA"/>
    <w:rsid w:val="00361A50"/>
    <w:rsid w:val="003F07F9"/>
    <w:rsid w:val="0044310D"/>
    <w:rsid w:val="004F66AF"/>
    <w:rsid w:val="00610184"/>
    <w:rsid w:val="006107E1"/>
    <w:rsid w:val="00614E31"/>
    <w:rsid w:val="006C0BAD"/>
    <w:rsid w:val="007A6B24"/>
    <w:rsid w:val="007C1F6B"/>
    <w:rsid w:val="0086610C"/>
    <w:rsid w:val="00875AF9"/>
    <w:rsid w:val="008776B8"/>
    <w:rsid w:val="008D455B"/>
    <w:rsid w:val="00945545"/>
    <w:rsid w:val="0099522D"/>
    <w:rsid w:val="009D2F24"/>
    <w:rsid w:val="00A2689A"/>
    <w:rsid w:val="00A54264"/>
    <w:rsid w:val="00A57F86"/>
    <w:rsid w:val="00A815B4"/>
    <w:rsid w:val="00A85C81"/>
    <w:rsid w:val="00AB1CF9"/>
    <w:rsid w:val="00AC5F3E"/>
    <w:rsid w:val="00AD313B"/>
    <w:rsid w:val="00B537DE"/>
    <w:rsid w:val="00B8316E"/>
    <w:rsid w:val="00C30BA1"/>
    <w:rsid w:val="00C43B3B"/>
    <w:rsid w:val="00CB5CE2"/>
    <w:rsid w:val="00CC3710"/>
    <w:rsid w:val="00D22F90"/>
    <w:rsid w:val="00D53C54"/>
    <w:rsid w:val="00EC6390"/>
    <w:rsid w:val="00EE2601"/>
    <w:rsid w:val="00EF2D25"/>
    <w:rsid w:val="00FB3D58"/>
    <w:rsid w:val="00FD14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8C57B-F1D4-4F05-876E-AD446D01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2016-02-29T19:03:00Z</dcterms:created>
  <dcterms:modified xsi:type="dcterms:W3CDTF">2016-03-04T12:03:00Z</dcterms:modified>
</cp:coreProperties>
</file>